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BB3BF" w14:textId="77777777" w:rsidR="00061CF4" w:rsidRPr="00976D56" w:rsidRDefault="00061CF4" w:rsidP="001E1260">
      <w:pPr>
        <w:pStyle w:val="PolicyTitleBox"/>
      </w:pPr>
      <w:r>
        <w:t>Hermiston School District 8R</w:t>
      </w:r>
    </w:p>
    <w:p w14:paraId="4FA6DB49" w14:textId="77777777" w:rsidR="00CC7D46" w:rsidRDefault="00CC7D46" w:rsidP="00CC7D46"/>
    <w:p w14:paraId="4F376FD6" w14:textId="77777777" w:rsidR="001E1260" w:rsidRDefault="001E1260" w:rsidP="001E1260">
      <w:pPr>
        <w:pStyle w:val="PolicyCode"/>
      </w:pPr>
      <w:r>
        <w:t>Code:</w:t>
      </w:r>
      <w:r>
        <w:tab/>
      </w:r>
      <w:r w:rsidR="00225182" w:rsidRPr="00273282">
        <w:rPr>
          <w:b/>
        </w:rPr>
        <w:t>EBCB</w:t>
      </w:r>
    </w:p>
    <w:p w14:paraId="1CCA494C" w14:textId="77777777" w:rsidR="001E1260" w:rsidRDefault="001E1260" w:rsidP="001E1260">
      <w:pPr>
        <w:pStyle w:val="PolicyCode"/>
      </w:pPr>
      <w:r>
        <w:t>Adopted:</w:t>
      </w:r>
      <w:r>
        <w:tab/>
      </w:r>
      <w:r w:rsidR="00225182">
        <w:t>1/11/16</w:t>
      </w:r>
    </w:p>
    <w:p w14:paraId="7453D739" w14:textId="10AA9167" w:rsidR="001E1260" w:rsidRDefault="001E1260" w:rsidP="001E1260">
      <w:pPr>
        <w:pStyle w:val="PolicyCode"/>
      </w:pPr>
      <w:r>
        <w:t>Revised/Readopted:</w:t>
      </w:r>
      <w:r>
        <w:tab/>
      </w:r>
      <w:r w:rsidR="00225182">
        <w:t>7/10/17</w:t>
      </w:r>
      <w:r w:rsidR="00061CF4">
        <w:t>; 9/13/21</w:t>
      </w:r>
    </w:p>
    <w:p w14:paraId="4F74A981" w14:textId="77777777" w:rsidR="001E1260" w:rsidRDefault="001E1260" w:rsidP="001E1260">
      <w:pPr>
        <w:pStyle w:val="PolicyCode"/>
      </w:pPr>
      <w:r>
        <w:t>Orig. Code:</w:t>
      </w:r>
      <w:r>
        <w:tab/>
      </w:r>
      <w:r w:rsidR="00225182">
        <w:t>EBCB</w:t>
      </w:r>
    </w:p>
    <w:p w14:paraId="4997A72F" w14:textId="77777777" w:rsidR="001E1260" w:rsidRPr="001E1260" w:rsidRDefault="001E1260" w:rsidP="00CC7D46"/>
    <w:p w14:paraId="59F59070" w14:textId="5E5B9ECA" w:rsidR="00225182" w:rsidRPr="00507BAF" w:rsidRDefault="00225182" w:rsidP="00EF573E">
      <w:pPr>
        <w:pStyle w:val="PolicyTitle"/>
      </w:pPr>
      <w:r w:rsidRPr="00507BAF">
        <w:t>Emergency</w:t>
      </w:r>
      <w:r w:rsidR="00FE1E4A" w:rsidRPr="00507BAF">
        <w:t xml:space="preserve"> Procedure</w:t>
      </w:r>
      <w:r w:rsidRPr="00507BAF">
        <w:t xml:space="preserve"> Drills and Instruction</w:t>
      </w:r>
    </w:p>
    <w:p w14:paraId="3CB2F4C6" w14:textId="77777777" w:rsidR="00EF573E" w:rsidRPr="00507BAF" w:rsidRDefault="00EF573E" w:rsidP="00061CF4">
      <w:pPr>
        <w:spacing w:line="240" w:lineRule="exact"/>
      </w:pPr>
    </w:p>
    <w:p w14:paraId="0343EB2E" w14:textId="5443F396" w:rsidR="00061CF4" w:rsidRPr="00507BAF" w:rsidRDefault="00061CF4" w:rsidP="00061CF4">
      <w:pPr>
        <w:pStyle w:val="PolicyBodyText"/>
        <w:spacing w:line="240" w:lineRule="exact"/>
      </w:pPr>
      <w:r w:rsidRPr="00507BAF">
        <w:t xml:space="preserve">Each administrator will conduct emergency </w:t>
      </w:r>
      <w:r w:rsidR="00931B23" w:rsidRPr="00507BAF">
        <w:t xml:space="preserve">procedure </w:t>
      </w:r>
      <w:r w:rsidRPr="00507BAF">
        <w:t>drills in accordance with the provisions of Oregon Revised Statutes (ORS</w:t>
      </w:r>
      <w:bookmarkStart w:id="0" w:name="_Hlk156486681"/>
      <w:r w:rsidR="00FE1E4A" w:rsidRPr="00507BAF">
        <w:t>)</w:t>
      </w:r>
      <w:r w:rsidR="00342C61" w:rsidRPr="00507BAF">
        <w:t xml:space="preserve"> </w:t>
      </w:r>
      <w:r w:rsidR="00D053AC" w:rsidRPr="00507BAF">
        <w:t>and the</w:t>
      </w:r>
      <w:r w:rsidR="00931B23" w:rsidRPr="00507BAF">
        <w:t xml:space="preserve"> applicable</w:t>
      </w:r>
      <w:r w:rsidR="00D053AC" w:rsidRPr="00507BAF">
        <w:t xml:space="preserve"> Oregon Fire Code</w:t>
      </w:r>
      <w:bookmarkEnd w:id="0"/>
      <w:r w:rsidR="00FE1E4A" w:rsidRPr="00507BAF">
        <w:t>.</w:t>
      </w:r>
    </w:p>
    <w:p w14:paraId="5FA207AB" w14:textId="77777777" w:rsidR="00061CF4" w:rsidRPr="00507BAF" w:rsidRDefault="00061CF4" w:rsidP="00061CF4">
      <w:pPr>
        <w:pStyle w:val="PolicyBodyText"/>
        <w:spacing w:line="240" w:lineRule="exact"/>
      </w:pPr>
    </w:p>
    <w:p w14:paraId="660D21A8" w14:textId="5C8C18B6" w:rsidR="00061CF4" w:rsidRPr="00507BAF" w:rsidRDefault="00061CF4" w:rsidP="00061CF4">
      <w:pPr>
        <w:pStyle w:val="PolicyBodyText"/>
        <w:spacing w:after="240" w:line="240" w:lineRule="exact"/>
      </w:pPr>
      <w:r w:rsidRPr="00507BAF">
        <w:t xml:space="preserve">All schools are required to instruct and drill students on </w:t>
      </w:r>
      <w:r w:rsidR="009B5641" w:rsidRPr="00507BAF">
        <w:t xml:space="preserve">district </w:t>
      </w:r>
      <w:r w:rsidRPr="00507BAF">
        <w:t xml:space="preserve">emergency procedures so </w:t>
      </w:r>
      <w:r w:rsidR="009A79FD" w:rsidRPr="00507BAF">
        <w:t>they</w:t>
      </w:r>
      <w:r w:rsidRPr="00507BAF">
        <w:t xml:space="preserve"> can respond to an emergency without confusion and panic. The emergency procedures shall include drills and instruction on fires, earthquakes, and safety threats. Instruction on </w:t>
      </w:r>
      <w:r w:rsidR="009B5641" w:rsidRPr="00507BAF">
        <w:t>emergency procedures</w:t>
      </w:r>
      <w:r w:rsidRPr="00507BAF">
        <w:t xml:space="preserve"> shall be conducted for at least 30 minutes each school month.</w:t>
      </w:r>
    </w:p>
    <w:p w14:paraId="2D952331" w14:textId="77777777" w:rsidR="004F1736" w:rsidRPr="00507BAF" w:rsidRDefault="004F1736" w:rsidP="00193B51">
      <w:pPr>
        <w:pStyle w:val="PolicyBodyText"/>
        <w:spacing w:after="240"/>
      </w:pPr>
      <w:bookmarkStart w:id="1" w:name="_Hlk163542901"/>
      <w:r w:rsidRPr="00507BAF">
        <w:t xml:space="preserve">The first emergency evacuation drill shall be conducted within 10 days of </w:t>
      </w:r>
      <w:r w:rsidR="005F3D05" w:rsidRPr="00507BAF">
        <w:t xml:space="preserve">the </w:t>
      </w:r>
      <w:r w:rsidRPr="00507BAF">
        <w:t>beginning of classes.</w:t>
      </w:r>
    </w:p>
    <w:bookmarkEnd w:id="1"/>
    <w:p w14:paraId="130BF472" w14:textId="77777777" w:rsidR="00061CF4" w:rsidRPr="00507BAF" w:rsidRDefault="00061CF4" w:rsidP="00061CF4">
      <w:pPr>
        <w:pStyle w:val="PolicyBodyText"/>
        <w:spacing w:line="240" w:lineRule="exact"/>
        <w:rPr>
          <w:b/>
          <w:bCs/>
        </w:rPr>
      </w:pPr>
      <w:r w:rsidRPr="00507BAF">
        <w:rPr>
          <w:b/>
          <w:bCs/>
        </w:rPr>
        <w:t>Fire Emergencies</w:t>
      </w:r>
    </w:p>
    <w:p w14:paraId="36DABA1C" w14:textId="059CE2E6" w:rsidR="00061CF4" w:rsidRPr="00507BAF" w:rsidRDefault="00061CF4" w:rsidP="00061CF4">
      <w:pPr>
        <w:pStyle w:val="PolicyBodyText"/>
        <w:spacing w:line="240" w:lineRule="exact"/>
      </w:pPr>
      <w:r w:rsidRPr="00507BAF">
        <w:t>Drills and instruction on fire emergencies shall include routes and methods of exiting the school building.</w:t>
      </w:r>
    </w:p>
    <w:p w14:paraId="00229433" w14:textId="77777777" w:rsidR="00061CF4" w:rsidRPr="00507BAF" w:rsidRDefault="00061CF4" w:rsidP="00061CF4">
      <w:pPr>
        <w:pStyle w:val="PolicyBodyText"/>
        <w:spacing w:line="240" w:lineRule="exact"/>
      </w:pPr>
    </w:p>
    <w:p w14:paraId="499C1BB4" w14:textId="64E02E55" w:rsidR="00061CF4" w:rsidRPr="00507BAF" w:rsidRDefault="00061CF4" w:rsidP="00061CF4">
      <w:pPr>
        <w:pStyle w:val="PolicyBodyText"/>
        <w:spacing w:line="240" w:lineRule="exact"/>
        <w:rPr>
          <w:b/>
          <w:bCs/>
        </w:rPr>
      </w:pPr>
      <w:r w:rsidRPr="00507BAF">
        <w:rPr>
          <w:b/>
          <w:bCs/>
        </w:rPr>
        <w:t>Earthquake Emergencies</w:t>
      </w:r>
      <w:bookmarkStart w:id="2" w:name="_Hlk156487501"/>
    </w:p>
    <w:p w14:paraId="04DFA48F" w14:textId="77777777" w:rsidR="00061CF4" w:rsidRPr="00507BAF" w:rsidRDefault="00061CF4" w:rsidP="00061CF4">
      <w:pPr>
        <w:pStyle w:val="PolicyBodyText"/>
        <w:spacing w:line="240" w:lineRule="exact"/>
        <w:rPr>
          <w:b/>
        </w:rPr>
      </w:pPr>
    </w:p>
    <w:p w14:paraId="12B8AD7C" w14:textId="1CCDB02E" w:rsidR="00061CF4" w:rsidRPr="00507BAF" w:rsidRDefault="00061CF4" w:rsidP="00061CF4">
      <w:pPr>
        <w:pStyle w:val="PolicyBodyText"/>
        <w:spacing w:line="240" w:lineRule="exact"/>
        <w:rPr>
          <w:sz w:val="14"/>
        </w:rPr>
      </w:pPr>
      <w:r w:rsidRPr="00507BAF">
        <w:t>At least two drills on earthquakes shall be conducted each year.</w:t>
      </w:r>
    </w:p>
    <w:p w14:paraId="51E435FA" w14:textId="77777777" w:rsidR="00061CF4" w:rsidRPr="00507BAF" w:rsidRDefault="00061CF4" w:rsidP="00061CF4">
      <w:pPr>
        <w:pStyle w:val="PolicyBodyText"/>
        <w:spacing w:line="240" w:lineRule="exact"/>
        <w:rPr>
          <w:sz w:val="25"/>
        </w:rPr>
      </w:pPr>
    </w:p>
    <w:bookmarkEnd w:id="2"/>
    <w:p w14:paraId="3AF7A00C" w14:textId="0C69FEC9" w:rsidR="00061CF4" w:rsidRPr="00507BAF" w:rsidRDefault="00061CF4" w:rsidP="00061CF4">
      <w:pPr>
        <w:pStyle w:val="PolicyBodyText"/>
        <w:spacing w:line="240" w:lineRule="exact"/>
      </w:pPr>
      <w:r w:rsidRPr="00507BAF">
        <w:t>Drills and instruction for earthquake emergencies shall include the earthquake emergency response procedure of “drop, cover and hold on” during the earthquake. When based on the evaluation of specific engineering and structural issues related to a building, the district may include additional response procedures for earthquake emergencies.</w:t>
      </w:r>
    </w:p>
    <w:p w14:paraId="48C3B93C" w14:textId="77777777" w:rsidR="00061CF4" w:rsidRPr="00507BAF" w:rsidRDefault="00061CF4" w:rsidP="00061CF4">
      <w:pPr>
        <w:pStyle w:val="PolicyBodyText"/>
        <w:spacing w:line="240" w:lineRule="exact"/>
      </w:pPr>
    </w:p>
    <w:p w14:paraId="17A61A93" w14:textId="77777777" w:rsidR="00061CF4" w:rsidRPr="00507BAF" w:rsidRDefault="00061CF4" w:rsidP="00061CF4">
      <w:pPr>
        <w:pStyle w:val="PolicyBodyText"/>
        <w:spacing w:line="240" w:lineRule="exact"/>
        <w:rPr>
          <w:b/>
          <w:bCs/>
        </w:rPr>
      </w:pPr>
      <w:r w:rsidRPr="00507BAF">
        <w:rPr>
          <w:b/>
          <w:bCs/>
        </w:rPr>
        <w:t>Safety Threats</w:t>
      </w:r>
    </w:p>
    <w:p w14:paraId="5A5642D5" w14:textId="77777777" w:rsidR="00061CF4" w:rsidRPr="00507BAF" w:rsidRDefault="00061CF4" w:rsidP="00061CF4">
      <w:pPr>
        <w:pStyle w:val="PolicyBodyText"/>
        <w:spacing w:line="240" w:lineRule="exact"/>
        <w:rPr>
          <w:b/>
        </w:rPr>
      </w:pPr>
    </w:p>
    <w:p w14:paraId="3A4EBF85" w14:textId="77777777" w:rsidR="00061CF4" w:rsidRPr="00507BAF" w:rsidRDefault="00061CF4" w:rsidP="00061CF4">
      <w:pPr>
        <w:pStyle w:val="PolicyBodyText"/>
        <w:spacing w:line="240" w:lineRule="exact"/>
      </w:pPr>
      <w:r w:rsidRPr="00507BAF">
        <w:t>At least two drills on safety threats shall be conducted each year.</w:t>
      </w:r>
    </w:p>
    <w:p w14:paraId="7A16187F" w14:textId="77777777" w:rsidR="00061CF4" w:rsidRPr="00507BAF" w:rsidRDefault="00061CF4" w:rsidP="00061CF4">
      <w:pPr>
        <w:pStyle w:val="PolicyBodyText"/>
        <w:spacing w:line="240" w:lineRule="exact"/>
        <w:rPr>
          <w:sz w:val="25"/>
        </w:rPr>
      </w:pPr>
    </w:p>
    <w:p w14:paraId="3CB6AF68" w14:textId="695871F9" w:rsidR="00061CF4" w:rsidRDefault="00061CF4" w:rsidP="00FE1E4A">
      <w:pPr>
        <w:pStyle w:val="PolicyBodyText"/>
        <w:spacing w:after="240" w:line="240" w:lineRule="exact"/>
      </w:pPr>
      <w:r w:rsidRPr="00507BAF">
        <w:t xml:space="preserve">Drills and instruction on safety threats shall include procedures related to lockdown, lockout, shelter </w:t>
      </w:r>
      <w:r w:rsidRPr="00507BAF">
        <w:rPr>
          <w:spacing w:val="-9"/>
        </w:rPr>
        <w:t xml:space="preserve">in </w:t>
      </w:r>
      <w:r w:rsidRPr="00507BAF">
        <w:t>place and evacuation and other appropriate actions to take when there is a threat to</w:t>
      </w:r>
      <w:r w:rsidRPr="00507BAF">
        <w:rPr>
          <w:spacing w:val="-1"/>
        </w:rPr>
        <w:t xml:space="preserve"> </w:t>
      </w:r>
      <w:r w:rsidRPr="00507BAF">
        <w:rPr>
          <w:spacing w:val="-4"/>
        </w:rPr>
        <w:t>safety</w:t>
      </w:r>
      <w:bookmarkStart w:id="3" w:name="_Hlk156487693"/>
      <w:r w:rsidR="003D4A4F" w:rsidRPr="00507BAF">
        <w:t xml:space="preserve">, and will include </w:t>
      </w:r>
      <w:r w:rsidR="009A79FD" w:rsidRPr="00507BAF">
        <w:t xml:space="preserve">explanation of </w:t>
      </w:r>
      <w:r w:rsidR="003D4A4F" w:rsidRPr="00507BAF">
        <w:t>the district</w:t>
      </w:r>
      <w:r w:rsidR="00DE512C" w:rsidRPr="00507BAF">
        <w:t>’</w:t>
      </w:r>
      <w:r w:rsidR="003D4A4F" w:rsidRPr="00507BAF">
        <w:t>s communication strategy following a safety threat action</w:t>
      </w:r>
      <w:r w:rsidR="00931B23" w:rsidRPr="00507BAF">
        <w:t xml:space="preserve"> (See Board policy EBCA - Safety Threats**)</w:t>
      </w:r>
      <w:bookmarkEnd w:id="3"/>
      <w:r w:rsidR="00FE1E4A" w:rsidRPr="00507BAF">
        <w:t>.</w:t>
      </w:r>
    </w:p>
    <w:p w14:paraId="75B284BD" w14:textId="770CEDD5" w:rsidR="00061CF4" w:rsidRDefault="00061CF4" w:rsidP="00FE1E4A">
      <w:pPr>
        <w:pStyle w:val="PolicyBodyText"/>
        <w:spacing w:line="240" w:lineRule="exact"/>
      </w:pPr>
      <w:r>
        <w:t xml:space="preserve">Local units of government and state agencies associated with emergency procedures training and planning shall review the emergency </w:t>
      </w:r>
      <w:r w:rsidRPr="00061CF4">
        <w:t>procedures</w:t>
      </w:r>
      <w:r>
        <w:t xml:space="preserve"> </w:t>
      </w:r>
      <w:bookmarkStart w:id="4" w:name="_Hlk156487818"/>
      <w:r>
        <w:t>and assist the district with the instruction and the conducting of drills for students in these emergency procedures</w:t>
      </w:r>
      <w:bookmarkEnd w:id="4"/>
      <w:r>
        <w:t>.</w:t>
      </w:r>
    </w:p>
    <w:p w14:paraId="460CF1C6" w14:textId="79A41A42" w:rsidR="00061CF4" w:rsidRDefault="00061CF4" w:rsidP="00061CF4">
      <w:pPr>
        <w:pStyle w:val="PolicyBodyText"/>
        <w:spacing w:line="240" w:lineRule="exact"/>
        <w:ind w:left="-90"/>
      </w:pPr>
    </w:p>
    <w:p w14:paraId="2D892CE4" w14:textId="34860378" w:rsidR="00061CF4" w:rsidRDefault="00061CF4" w:rsidP="00FE1E4A">
      <w:pPr>
        <w:pStyle w:val="PolicyBodyText"/>
        <w:spacing w:line="240" w:lineRule="exact"/>
      </w:pPr>
      <w:r>
        <w:t>END OF POLICY</w:t>
      </w:r>
    </w:p>
    <w:p w14:paraId="72A91824" w14:textId="77777777" w:rsidR="00B52273" w:rsidRDefault="00B52273" w:rsidP="00B52273">
      <w:pPr>
        <w:pStyle w:val="PolicyLine"/>
      </w:pPr>
    </w:p>
    <w:p w14:paraId="6C75BDD0" w14:textId="77777777" w:rsidR="00B52273" w:rsidRPr="00DE512C" w:rsidRDefault="00B52273" w:rsidP="00B52273">
      <w:pPr>
        <w:pStyle w:val="PolicyReferencesHeading"/>
      </w:pPr>
      <w:r w:rsidRPr="00DE512C">
        <w:t>Legal Reference(s):</w:t>
      </w:r>
    </w:p>
    <w:p w14:paraId="7BFFB897" w14:textId="77777777" w:rsidR="00B52273" w:rsidRPr="00DE512C" w:rsidRDefault="00B52273" w:rsidP="00B52273">
      <w:pPr>
        <w:pStyle w:val="PolicyReferences"/>
      </w:pPr>
    </w:p>
    <w:p w14:paraId="6A29ABE7" w14:textId="77777777" w:rsidR="00B52273" w:rsidRDefault="00B52273" w:rsidP="00B52273">
      <w:pPr>
        <w:pStyle w:val="PolicyReferences"/>
        <w:rPr>
          <w:rStyle w:val="SYSHYPERTEXT"/>
        </w:rPr>
        <w:sectPr w:rsidR="00B52273"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5" w:name="Laws"/>
      <w:bookmarkStart w:id="6" w:name="ORS"/>
      <w:bookmarkEnd w:id="5"/>
      <w:bookmarkEnd w:id="6"/>
    </w:p>
    <w:p w14:paraId="2C9AA7D2" w14:textId="77777777" w:rsidR="00B52273" w:rsidRPr="00DE512C" w:rsidRDefault="00507BAF" w:rsidP="00B52273">
      <w:pPr>
        <w:pStyle w:val="PolicyReferences"/>
      </w:pPr>
      <w:hyperlink r:id="rId14" w:history="1">
        <w:r w:rsidR="00B52273" w:rsidRPr="00DE512C">
          <w:rPr>
            <w:rStyle w:val="Hyperlink"/>
          </w:rPr>
          <w:t>ORS 192</w:t>
        </w:r>
      </w:hyperlink>
      <w:r w:rsidR="00B52273" w:rsidRPr="00DE512C">
        <w:t>.660(2)(k)</w:t>
      </w:r>
    </w:p>
    <w:p w14:paraId="442500F3" w14:textId="77777777" w:rsidR="00B52273" w:rsidRPr="00DE512C" w:rsidRDefault="00507BAF" w:rsidP="00B52273">
      <w:pPr>
        <w:pStyle w:val="PolicyReferences"/>
      </w:pPr>
      <w:hyperlink r:id="rId15" w:history="1">
        <w:r w:rsidR="00B52273" w:rsidRPr="00DE512C">
          <w:rPr>
            <w:rStyle w:val="Hyperlink"/>
          </w:rPr>
          <w:t>ORS 336</w:t>
        </w:r>
      </w:hyperlink>
      <w:r w:rsidR="00B52273" w:rsidRPr="00DE512C">
        <w:t>.071</w:t>
      </w:r>
    </w:p>
    <w:p w14:paraId="5AA24610" w14:textId="77777777" w:rsidR="00B52273" w:rsidRPr="00DE512C" w:rsidRDefault="00507BAF" w:rsidP="00B52273">
      <w:pPr>
        <w:pStyle w:val="PolicyReferences"/>
      </w:pPr>
      <w:hyperlink r:id="rId16" w:history="1">
        <w:r w:rsidR="00B52273" w:rsidRPr="00DE512C">
          <w:rPr>
            <w:rStyle w:val="Hyperlink"/>
          </w:rPr>
          <w:t>ORS 339</w:t>
        </w:r>
      </w:hyperlink>
      <w:r w:rsidR="00B52273" w:rsidRPr="00DE512C">
        <w:t>.324</w:t>
      </w:r>
    </w:p>
    <w:p w14:paraId="1E66C136" w14:textId="77777777" w:rsidR="00B52273" w:rsidRPr="00DE512C" w:rsidRDefault="00507BAF" w:rsidP="00B52273">
      <w:pPr>
        <w:pStyle w:val="PolicyReferences"/>
      </w:pPr>
      <w:hyperlink r:id="rId17" w:history="1">
        <w:r w:rsidR="00B52273" w:rsidRPr="00DE512C">
          <w:rPr>
            <w:rStyle w:val="Hyperlink"/>
          </w:rPr>
          <w:t>ORS 476</w:t>
        </w:r>
      </w:hyperlink>
      <w:r w:rsidR="00B52273" w:rsidRPr="00DE512C">
        <w:t>.030</w:t>
      </w:r>
    </w:p>
    <w:p w14:paraId="670EEF95" w14:textId="77777777" w:rsidR="00B52273" w:rsidRPr="00DE512C" w:rsidRDefault="00B52273" w:rsidP="00B52273">
      <w:pPr>
        <w:pStyle w:val="PolicyReferences"/>
      </w:pPr>
    </w:p>
    <w:bookmarkStart w:id="7" w:name="OAR"/>
    <w:bookmarkEnd w:id="7"/>
    <w:p w14:paraId="5BB4BF5E" w14:textId="77777777" w:rsidR="00B52273" w:rsidRDefault="00B52273" w:rsidP="00B52273">
      <w:pPr>
        <w:pStyle w:val="PolicyReferences"/>
        <w:sectPr w:rsidR="00B52273" w:rsidSect="00B52273">
          <w:type w:val="continuous"/>
          <w:pgSz w:w="12240" w:h="15840" w:code="1"/>
          <w:pgMar w:top="936" w:right="720" w:bottom="720" w:left="1224" w:header="432" w:footer="720" w:gutter="0"/>
          <w:cols w:num="3" w:space="360"/>
          <w:docGrid w:linePitch="360"/>
        </w:sectPr>
      </w:pPr>
      <w:r w:rsidRPr="00DE512C">
        <w:fldChar w:fldCharType="begin"/>
      </w:r>
      <w:r w:rsidRPr="00DE512C">
        <w:instrText>HYPERLINK "http://policy.osba.org/orsredir.asp?ors=oar-581"</w:instrText>
      </w:r>
      <w:r w:rsidRPr="00DE512C">
        <w:fldChar w:fldCharType="separate"/>
      </w:r>
      <w:r w:rsidRPr="00DE512C">
        <w:rPr>
          <w:rStyle w:val="Hyperlink"/>
        </w:rPr>
        <w:t>OAR 581</w:t>
      </w:r>
      <w:r w:rsidRPr="00DE512C">
        <w:fldChar w:fldCharType="end"/>
      </w:r>
      <w:r w:rsidRPr="00DE512C">
        <w:t>-022-2225</w:t>
      </w:r>
    </w:p>
    <w:p w14:paraId="774BDCC8" w14:textId="53A48907" w:rsidR="00B52273" w:rsidRPr="00DE512C" w:rsidRDefault="00B52273" w:rsidP="00B52273">
      <w:pPr>
        <w:pStyle w:val="PolicyReferences"/>
      </w:pPr>
    </w:p>
    <w:p w14:paraId="3461D859" w14:textId="77777777" w:rsidR="00B52273" w:rsidRPr="00DE512C" w:rsidRDefault="00507BAF" w:rsidP="00B52273">
      <w:pPr>
        <w:pStyle w:val="PolicyReferences"/>
        <w:rPr>
          <w:smallCaps/>
        </w:rPr>
      </w:pPr>
      <w:hyperlink r:id="rId18" w:history="1">
        <w:r w:rsidR="00B52273" w:rsidRPr="00DE512C">
          <w:rPr>
            <w:rStyle w:val="Hyperlink"/>
            <w:smallCaps/>
          </w:rPr>
          <w:t>Oregon State Fire Marshal</w:t>
        </w:r>
      </w:hyperlink>
      <w:r w:rsidR="00B52273" w:rsidRPr="00DE512C">
        <w:rPr>
          <w:smallCaps/>
        </w:rPr>
        <w:t>, Oregon Fire Code.</w:t>
      </w:r>
      <w:bookmarkStart w:id="8" w:name="LawsEnd"/>
      <w:bookmarkEnd w:id="8"/>
    </w:p>
    <w:p w14:paraId="26F748C0" w14:textId="69A980D8" w:rsidR="00061CF4" w:rsidRPr="00061CF4" w:rsidRDefault="00061CF4" w:rsidP="002A6A6D">
      <w:pPr>
        <w:pStyle w:val="PolicyReferences"/>
      </w:pPr>
    </w:p>
    <w:sectPr w:rsidR="00061CF4" w:rsidRPr="00061CF4"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4884" w14:textId="77777777" w:rsidR="00225182" w:rsidRDefault="00225182" w:rsidP="00FC3907">
      <w:r>
        <w:separator/>
      </w:r>
    </w:p>
  </w:endnote>
  <w:endnote w:type="continuationSeparator" w:id="0">
    <w:p w14:paraId="6AD6DDE4" w14:textId="77777777" w:rsidR="00225182" w:rsidRDefault="00225182"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A4B0" w14:textId="77777777" w:rsidR="00FE1E4A" w:rsidRDefault="00FE1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225182" w14:paraId="30FF24B1" w14:textId="77777777" w:rsidTr="004616AD">
      <w:tc>
        <w:tcPr>
          <w:tcW w:w="2340" w:type="dxa"/>
        </w:tcPr>
        <w:p w14:paraId="6E7F596F" w14:textId="73D3CD53" w:rsidR="00225182" w:rsidRDefault="00225182" w:rsidP="004616AD">
          <w:pPr>
            <w:pStyle w:val="Footer"/>
            <w:rPr>
              <w:noProof/>
              <w:sz w:val="20"/>
            </w:rPr>
          </w:pPr>
        </w:p>
      </w:tc>
      <w:tc>
        <w:tcPr>
          <w:tcW w:w="7956" w:type="dxa"/>
        </w:tcPr>
        <w:p w14:paraId="2696EB51" w14:textId="3A6B09C1" w:rsidR="00225182" w:rsidRDefault="00225182" w:rsidP="004616AD">
          <w:pPr>
            <w:pStyle w:val="Footer"/>
            <w:jc w:val="right"/>
          </w:pPr>
          <w:r>
            <w:t xml:space="preserve">Emergency </w:t>
          </w:r>
          <w:r w:rsidR="00FE1E4A" w:rsidRPr="00FE1E4A">
            <w:rPr>
              <w:highlight w:val="lightGray"/>
            </w:rPr>
            <w:t xml:space="preserve">Procedure </w:t>
          </w:r>
          <w:r>
            <w:t>Drills and Instruction  – EBCB</w:t>
          </w:r>
        </w:p>
        <w:p w14:paraId="06CE3CCC" w14:textId="77777777" w:rsidR="00225182" w:rsidRDefault="0022518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72F7830" w14:textId="77777777" w:rsidR="00225182" w:rsidRPr="00782930" w:rsidRDefault="00225182"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1E92" w14:textId="77777777" w:rsidR="00FE1E4A" w:rsidRDefault="00FE1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5EE5" w14:textId="77777777" w:rsidR="00225182" w:rsidRDefault="00225182" w:rsidP="00FC3907">
      <w:r>
        <w:separator/>
      </w:r>
    </w:p>
  </w:footnote>
  <w:footnote w:type="continuationSeparator" w:id="0">
    <w:p w14:paraId="7077DE44" w14:textId="77777777" w:rsidR="00225182" w:rsidRDefault="00225182"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3FFC" w14:textId="77777777" w:rsidR="00FE1E4A" w:rsidRPr="00FE1E4A" w:rsidRDefault="00FE1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9DCF" w14:textId="77777777" w:rsidR="00FE1E4A" w:rsidRDefault="00FE1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01F3" w14:textId="77777777" w:rsidR="00FE1E4A" w:rsidRDefault="00FE1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386149015">
    <w:abstractNumId w:val="7"/>
  </w:num>
  <w:num w:numId="2" w16cid:durableId="1365982704">
    <w:abstractNumId w:val="4"/>
  </w:num>
  <w:num w:numId="3" w16cid:durableId="368068983">
    <w:abstractNumId w:val="4"/>
  </w:num>
  <w:num w:numId="4" w16cid:durableId="386341191">
    <w:abstractNumId w:val="3"/>
  </w:num>
  <w:num w:numId="5" w16cid:durableId="1371224704">
    <w:abstractNumId w:val="3"/>
  </w:num>
  <w:num w:numId="6" w16cid:durableId="567422188">
    <w:abstractNumId w:val="2"/>
  </w:num>
  <w:num w:numId="7" w16cid:durableId="1794328643">
    <w:abstractNumId w:val="2"/>
  </w:num>
  <w:num w:numId="8" w16cid:durableId="948316316">
    <w:abstractNumId w:val="1"/>
  </w:num>
  <w:num w:numId="9" w16cid:durableId="1716730309">
    <w:abstractNumId w:val="1"/>
  </w:num>
  <w:num w:numId="10" w16cid:durableId="1219902895">
    <w:abstractNumId w:val="0"/>
  </w:num>
  <w:num w:numId="11" w16cid:durableId="173803924">
    <w:abstractNumId w:val="0"/>
  </w:num>
  <w:num w:numId="12" w16cid:durableId="1295210822">
    <w:abstractNumId w:val="6"/>
  </w:num>
  <w:num w:numId="13" w16cid:durableId="1368798253">
    <w:abstractNumId w:val="9"/>
  </w:num>
  <w:num w:numId="14" w16cid:durableId="748624288">
    <w:abstractNumId w:val="8"/>
  </w:num>
  <w:num w:numId="15" w16cid:durableId="964382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1638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653A"/>
    <w:rsid w:val="000143A2"/>
    <w:rsid w:val="00017254"/>
    <w:rsid w:val="000232F8"/>
    <w:rsid w:val="000252E9"/>
    <w:rsid w:val="00026726"/>
    <w:rsid w:val="000376CE"/>
    <w:rsid w:val="000510D5"/>
    <w:rsid w:val="000511CD"/>
    <w:rsid w:val="00052BE8"/>
    <w:rsid w:val="000577C7"/>
    <w:rsid w:val="000617BB"/>
    <w:rsid w:val="00061CF4"/>
    <w:rsid w:val="0007087A"/>
    <w:rsid w:val="00074380"/>
    <w:rsid w:val="00083481"/>
    <w:rsid w:val="00083CA4"/>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5E46"/>
    <w:rsid w:val="00137065"/>
    <w:rsid w:val="001479B1"/>
    <w:rsid w:val="00151EC6"/>
    <w:rsid w:val="00156EA7"/>
    <w:rsid w:val="0018025F"/>
    <w:rsid w:val="00193B51"/>
    <w:rsid w:val="001970A2"/>
    <w:rsid w:val="001C1D43"/>
    <w:rsid w:val="001C3978"/>
    <w:rsid w:val="001C5C15"/>
    <w:rsid w:val="001E0D29"/>
    <w:rsid w:val="001E1260"/>
    <w:rsid w:val="001E7AE7"/>
    <w:rsid w:val="001F4D2D"/>
    <w:rsid w:val="0021369D"/>
    <w:rsid w:val="00217190"/>
    <w:rsid w:val="00224022"/>
    <w:rsid w:val="00225182"/>
    <w:rsid w:val="0024354F"/>
    <w:rsid w:val="00246025"/>
    <w:rsid w:val="002672C3"/>
    <w:rsid w:val="00273282"/>
    <w:rsid w:val="0028031C"/>
    <w:rsid w:val="00280B93"/>
    <w:rsid w:val="002821D2"/>
    <w:rsid w:val="00284A5E"/>
    <w:rsid w:val="00286D2D"/>
    <w:rsid w:val="002A6A6D"/>
    <w:rsid w:val="002A7657"/>
    <w:rsid w:val="002C77C7"/>
    <w:rsid w:val="002F4D33"/>
    <w:rsid w:val="002F7C67"/>
    <w:rsid w:val="00305489"/>
    <w:rsid w:val="00306B03"/>
    <w:rsid w:val="00311B2D"/>
    <w:rsid w:val="003233D7"/>
    <w:rsid w:val="003234E0"/>
    <w:rsid w:val="00342C61"/>
    <w:rsid w:val="00346329"/>
    <w:rsid w:val="00354BAF"/>
    <w:rsid w:val="00355C5E"/>
    <w:rsid w:val="00361BA7"/>
    <w:rsid w:val="00363573"/>
    <w:rsid w:val="00363AE7"/>
    <w:rsid w:val="00367B06"/>
    <w:rsid w:val="003804C0"/>
    <w:rsid w:val="00385E10"/>
    <w:rsid w:val="003915B0"/>
    <w:rsid w:val="003A7A51"/>
    <w:rsid w:val="003B3329"/>
    <w:rsid w:val="003D4A4F"/>
    <w:rsid w:val="003E6E0C"/>
    <w:rsid w:val="003F7B66"/>
    <w:rsid w:val="00415660"/>
    <w:rsid w:val="00415A69"/>
    <w:rsid w:val="004347FA"/>
    <w:rsid w:val="00440997"/>
    <w:rsid w:val="00443C38"/>
    <w:rsid w:val="00453EF5"/>
    <w:rsid w:val="00455739"/>
    <w:rsid w:val="00456577"/>
    <w:rsid w:val="00464293"/>
    <w:rsid w:val="00471009"/>
    <w:rsid w:val="00472B26"/>
    <w:rsid w:val="00483E07"/>
    <w:rsid w:val="00484B66"/>
    <w:rsid w:val="00490A75"/>
    <w:rsid w:val="0049277F"/>
    <w:rsid w:val="00494174"/>
    <w:rsid w:val="004B6930"/>
    <w:rsid w:val="004C1EE4"/>
    <w:rsid w:val="004C2F7D"/>
    <w:rsid w:val="004D7AE8"/>
    <w:rsid w:val="004E3582"/>
    <w:rsid w:val="004F1736"/>
    <w:rsid w:val="004F1CDE"/>
    <w:rsid w:val="004F53EB"/>
    <w:rsid w:val="00507BAF"/>
    <w:rsid w:val="005130E3"/>
    <w:rsid w:val="0051750D"/>
    <w:rsid w:val="00524F11"/>
    <w:rsid w:val="00526011"/>
    <w:rsid w:val="005342BD"/>
    <w:rsid w:val="00536354"/>
    <w:rsid w:val="00543474"/>
    <w:rsid w:val="00557E6B"/>
    <w:rsid w:val="005700B4"/>
    <w:rsid w:val="00573A5C"/>
    <w:rsid w:val="00594050"/>
    <w:rsid w:val="005A0A48"/>
    <w:rsid w:val="005A4EEB"/>
    <w:rsid w:val="005A6BFA"/>
    <w:rsid w:val="005C1564"/>
    <w:rsid w:val="005D2FCA"/>
    <w:rsid w:val="005E06B3"/>
    <w:rsid w:val="005E3F0A"/>
    <w:rsid w:val="005F3316"/>
    <w:rsid w:val="005F3D05"/>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B7FBE"/>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CB5"/>
    <w:rsid w:val="00784DE2"/>
    <w:rsid w:val="007864ED"/>
    <w:rsid w:val="00796E30"/>
    <w:rsid w:val="007A0E9B"/>
    <w:rsid w:val="007A3694"/>
    <w:rsid w:val="007A7F92"/>
    <w:rsid w:val="007B228A"/>
    <w:rsid w:val="007B384B"/>
    <w:rsid w:val="007B7B4B"/>
    <w:rsid w:val="007D02D3"/>
    <w:rsid w:val="007E3300"/>
    <w:rsid w:val="007E4701"/>
    <w:rsid w:val="007F0455"/>
    <w:rsid w:val="008073B2"/>
    <w:rsid w:val="008152CF"/>
    <w:rsid w:val="00824B84"/>
    <w:rsid w:val="00830ED8"/>
    <w:rsid w:val="00835AD6"/>
    <w:rsid w:val="00844CD8"/>
    <w:rsid w:val="00850A44"/>
    <w:rsid w:val="00870BED"/>
    <w:rsid w:val="00882C0D"/>
    <w:rsid w:val="0088638A"/>
    <w:rsid w:val="00890313"/>
    <w:rsid w:val="008A156E"/>
    <w:rsid w:val="008A2D8F"/>
    <w:rsid w:val="008A3BAF"/>
    <w:rsid w:val="008A545C"/>
    <w:rsid w:val="008B0925"/>
    <w:rsid w:val="008B5F6B"/>
    <w:rsid w:val="008B6FAC"/>
    <w:rsid w:val="008B730B"/>
    <w:rsid w:val="008D663E"/>
    <w:rsid w:val="008E1CAE"/>
    <w:rsid w:val="008F4D57"/>
    <w:rsid w:val="00907FA5"/>
    <w:rsid w:val="00912BAC"/>
    <w:rsid w:val="00923DFB"/>
    <w:rsid w:val="009242C3"/>
    <w:rsid w:val="009317A1"/>
    <w:rsid w:val="00931B23"/>
    <w:rsid w:val="00940E79"/>
    <w:rsid w:val="009510E8"/>
    <w:rsid w:val="009510FB"/>
    <w:rsid w:val="00955461"/>
    <w:rsid w:val="00963266"/>
    <w:rsid w:val="00972985"/>
    <w:rsid w:val="00976D56"/>
    <w:rsid w:val="00976F42"/>
    <w:rsid w:val="00977D62"/>
    <w:rsid w:val="009816CA"/>
    <w:rsid w:val="00982B4E"/>
    <w:rsid w:val="009854C4"/>
    <w:rsid w:val="009A42F6"/>
    <w:rsid w:val="009A79FD"/>
    <w:rsid w:val="009B1678"/>
    <w:rsid w:val="009B5641"/>
    <w:rsid w:val="009C4D2A"/>
    <w:rsid w:val="009C7ED1"/>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D305C"/>
    <w:rsid w:val="00AE1154"/>
    <w:rsid w:val="00AE4494"/>
    <w:rsid w:val="00AF3E4D"/>
    <w:rsid w:val="00AF6F27"/>
    <w:rsid w:val="00B01ACE"/>
    <w:rsid w:val="00B04433"/>
    <w:rsid w:val="00B12AD8"/>
    <w:rsid w:val="00B239E5"/>
    <w:rsid w:val="00B24778"/>
    <w:rsid w:val="00B3442C"/>
    <w:rsid w:val="00B36427"/>
    <w:rsid w:val="00B4113F"/>
    <w:rsid w:val="00B44352"/>
    <w:rsid w:val="00B52273"/>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54F3"/>
    <w:rsid w:val="00CC7D46"/>
    <w:rsid w:val="00CE3549"/>
    <w:rsid w:val="00CE482D"/>
    <w:rsid w:val="00CF6EF5"/>
    <w:rsid w:val="00D01C38"/>
    <w:rsid w:val="00D053AC"/>
    <w:rsid w:val="00D14AEF"/>
    <w:rsid w:val="00D33F63"/>
    <w:rsid w:val="00D37878"/>
    <w:rsid w:val="00D4493C"/>
    <w:rsid w:val="00D55ABF"/>
    <w:rsid w:val="00D65180"/>
    <w:rsid w:val="00D67B77"/>
    <w:rsid w:val="00D7233F"/>
    <w:rsid w:val="00D7490B"/>
    <w:rsid w:val="00D82C4F"/>
    <w:rsid w:val="00D85D37"/>
    <w:rsid w:val="00D87B51"/>
    <w:rsid w:val="00DE0C18"/>
    <w:rsid w:val="00DE512C"/>
    <w:rsid w:val="00DF0AE6"/>
    <w:rsid w:val="00DF464B"/>
    <w:rsid w:val="00E009DD"/>
    <w:rsid w:val="00E07338"/>
    <w:rsid w:val="00E34F37"/>
    <w:rsid w:val="00E56759"/>
    <w:rsid w:val="00E60543"/>
    <w:rsid w:val="00E67AB7"/>
    <w:rsid w:val="00E70BB8"/>
    <w:rsid w:val="00E71A63"/>
    <w:rsid w:val="00E727A4"/>
    <w:rsid w:val="00E74A6E"/>
    <w:rsid w:val="00E74A8E"/>
    <w:rsid w:val="00E81F69"/>
    <w:rsid w:val="00E908E7"/>
    <w:rsid w:val="00E9130E"/>
    <w:rsid w:val="00EA05AE"/>
    <w:rsid w:val="00EA3062"/>
    <w:rsid w:val="00EC1022"/>
    <w:rsid w:val="00EC519B"/>
    <w:rsid w:val="00EE49D0"/>
    <w:rsid w:val="00EF573E"/>
    <w:rsid w:val="00F166D4"/>
    <w:rsid w:val="00F16CA1"/>
    <w:rsid w:val="00F306A1"/>
    <w:rsid w:val="00F45027"/>
    <w:rsid w:val="00F4556A"/>
    <w:rsid w:val="00F45D0D"/>
    <w:rsid w:val="00F5110D"/>
    <w:rsid w:val="00F704CA"/>
    <w:rsid w:val="00F774CC"/>
    <w:rsid w:val="00F80E45"/>
    <w:rsid w:val="00F91523"/>
    <w:rsid w:val="00F94BBC"/>
    <w:rsid w:val="00FA481C"/>
    <w:rsid w:val="00FB3011"/>
    <w:rsid w:val="00FB52F8"/>
    <w:rsid w:val="00FC3907"/>
    <w:rsid w:val="00FD60A2"/>
    <w:rsid w:val="00FE1E4A"/>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0DAF80"/>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225182"/>
    <w:rPr>
      <w:color w:val="0000FF"/>
      <w:u w:val="single"/>
    </w:rPr>
  </w:style>
  <w:style w:type="paragraph" w:styleId="BodyText">
    <w:name w:val="Body Text"/>
    <w:basedOn w:val="Normal"/>
    <w:link w:val="BodyTextChar"/>
    <w:uiPriority w:val="1"/>
    <w:qFormat/>
    <w:rsid w:val="00061CF4"/>
    <w:pPr>
      <w:widowControl w:val="0"/>
      <w:suppressAutoHyphens w:val="0"/>
      <w:autoSpaceDE w:val="0"/>
      <w:autoSpaceDN w:val="0"/>
    </w:pPr>
    <w:rPr>
      <w:rFonts w:eastAsia="Times New Roman"/>
      <w:szCs w:val="24"/>
    </w:rPr>
  </w:style>
  <w:style w:type="character" w:customStyle="1" w:styleId="BodyTextChar">
    <w:name w:val="Body Text Char"/>
    <w:basedOn w:val="DefaultParagraphFont"/>
    <w:link w:val="BodyText"/>
    <w:uiPriority w:val="1"/>
    <w:rsid w:val="00061CF4"/>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52273"/>
    <w:rPr>
      <w:color w:val="0563C1" w:themeColor="hyperlink"/>
      <w:u w:val="single"/>
    </w:rPr>
  </w:style>
  <w:style w:type="paragraph" w:styleId="Revision">
    <w:name w:val="Revision"/>
    <w:hidden/>
    <w:uiPriority w:val="99"/>
    <w:semiHidden/>
    <w:rsid w:val="00FE1E4A"/>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oregon.gov/osfm/fire-service-partners/pages/codes-and-standards-for-school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476" TargetMode="External"/><Relationship Id="rId2" Type="http://schemas.openxmlformats.org/officeDocument/2006/relationships/numbering" Target="numbering.xml"/><Relationship Id="rId16" Type="http://schemas.openxmlformats.org/officeDocument/2006/relationships/hyperlink" Target="http://policy.osba.org/orsredir.asp?ors=ors-33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6"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A669E-13D9-42D7-ACE0-CBCFB36C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EBCB - Emergency Drills and Instruction</dc:title>
  <dc:subject>Hermiston Board Policy</dc:subject>
  <dc:creator>Oregon School Boards Association</dc:creator>
  <cp:keywords/>
  <dc:description/>
  <cp:lastModifiedBy>Cerda-Diaz, Rosa</cp:lastModifiedBy>
  <cp:revision>4</cp:revision>
  <dcterms:created xsi:type="dcterms:W3CDTF">2024-06-05T15:47:00Z</dcterms:created>
  <dcterms:modified xsi:type="dcterms:W3CDTF">2024-06-07T22:54:00Z</dcterms:modified>
</cp:coreProperties>
</file>